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865" w:rsidRPr="00623AC0" w:rsidRDefault="00623AC0" w:rsidP="00623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3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МБОУ «Слобода </w:t>
      </w:r>
      <w:proofErr w:type="spellStart"/>
      <w:r w:rsidRPr="00623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Волчинская</w:t>
      </w:r>
      <w:proofErr w:type="spellEnd"/>
      <w:r w:rsidRPr="00623A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ООШ»</w:t>
      </w:r>
    </w:p>
    <w:p w:rsidR="00CD3865" w:rsidRDefault="00CD3865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77555" w:rsidRPr="00741097" w:rsidRDefault="00E77555" w:rsidP="00E775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</w:t>
      </w:r>
      <w:r w:rsidRPr="00741097">
        <w:rPr>
          <w:rFonts w:ascii="Times New Roman" w:hAnsi="Times New Roman"/>
          <w:b/>
          <w:sz w:val="24"/>
          <w:szCs w:val="24"/>
        </w:rPr>
        <w:t>«Утверждаю»</w:t>
      </w:r>
    </w:p>
    <w:p w:rsidR="00E77555" w:rsidRPr="00741097" w:rsidRDefault="00E77555" w:rsidP="00E7755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741097">
        <w:rPr>
          <w:rFonts w:ascii="Times New Roman" w:hAnsi="Times New Roman"/>
          <w:sz w:val="24"/>
          <w:szCs w:val="24"/>
        </w:rPr>
        <w:t>директор школы___________</w:t>
      </w:r>
    </w:p>
    <w:p w:rsidR="00E77555" w:rsidRPr="00741097" w:rsidRDefault="00E77555" w:rsidP="00E775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1097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741097">
        <w:rPr>
          <w:rFonts w:ascii="Times New Roman" w:hAnsi="Times New Roman"/>
          <w:sz w:val="24"/>
          <w:szCs w:val="24"/>
        </w:rPr>
        <w:t xml:space="preserve">    /</w:t>
      </w:r>
      <w:r>
        <w:rPr>
          <w:rFonts w:ascii="Times New Roman" w:hAnsi="Times New Roman"/>
          <w:sz w:val="24"/>
          <w:szCs w:val="24"/>
        </w:rPr>
        <w:t>Глушкова Е.А.</w:t>
      </w:r>
      <w:r w:rsidRPr="00741097">
        <w:rPr>
          <w:rFonts w:ascii="Times New Roman" w:hAnsi="Times New Roman"/>
          <w:sz w:val="24"/>
          <w:szCs w:val="24"/>
        </w:rPr>
        <w:t>./</w:t>
      </w:r>
    </w:p>
    <w:p w:rsidR="00E77555" w:rsidRPr="00741097" w:rsidRDefault="00E77555" w:rsidP="00E7755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Pr="00741097">
        <w:rPr>
          <w:rFonts w:ascii="Times New Roman" w:hAnsi="Times New Roman"/>
          <w:sz w:val="24"/>
          <w:szCs w:val="24"/>
        </w:rPr>
        <w:t>Приказ №______</w:t>
      </w:r>
    </w:p>
    <w:p w:rsidR="00623AC0" w:rsidRDefault="00E77555" w:rsidP="00E775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от «____» _______2023 </w:t>
      </w:r>
      <w:r w:rsidRPr="00741097">
        <w:rPr>
          <w:rFonts w:ascii="Times New Roman" w:hAnsi="Times New Roman"/>
          <w:sz w:val="24"/>
          <w:szCs w:val="24"/>
        </w:rPr>
        <w:t>г.</w:t>
      </w:r>
      <w:r w:rsidRPr="00741097">
        <w:rPr>
          <w:rFonts w:ascii="Times New Roman" w:hAnsi="Times New Roman"/>
          <w:b/>
          <w:sz w:val="24"/>
          <w:szCs w:val="24"/>
        </w:rPr>
        <w:t xml:space="preserve">  </w:t>
      </w: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3AC0" w:rsidRDefault="00623AC0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D3865" w:rsidRDefault="00CD3865" w:rsidP="00CD3865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CD3865" w:rsidRDefault="00CD3865" w:rsidP="00CD3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Дополнительная общеразвивающая программа</w:t>
      </w:r>
      <w:r w:rsidR="00BF158B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кружка (</w:t>
      </w:r>
      <w:r w:rsidR="001F43BD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социальной</w:t>
      </w: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направленности</w:t>
      </w:r>
      <w:r w:rsidR="00BF158B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)</w:t>
      </w:r>
    </w:p>
    <w:p w:rsidR="00CD3865" w:rsidRDefault="00623AC0" w:rsidP="00CD3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"ЮИД «Друзья дороги»</w:t>
      </w:r>
      <w:r w:rsidR="00CD3865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"</w:t>
      </w:r>
    </w:p>
    <w:p w:rsidR="00CD3865" w:rsidRDefault="00CD3865" w:rsidP="00CD3865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CD3865" w:rsidRDefault="00CD3865" w:rsidP="00CD386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3865" w:rsidRDefault="00623AC0" w:rsidP="00CD3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 учащихся: 8-11</w:t>
      </w:r>
      <w:r w:rsidR="00CD3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</w:p>
    <w:p w:rsidR="00CD3865" w:rsidRDefault="00CD3865" w:rsidP="00CD38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реализации: 1 год</w:t>
      </w:r>
    </w:p>
    <w:p w:rsidR="00CD3865" w:rsidRDefault="00CD3865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</w:t>
      </w:r>
    </w:p>
    <w:p w:rsidR="00CD3865" w:rsidRDefault="00CD3865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D3865" w:rsidRDefault="00CD3865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D3865" w:rsidRDefault="00CD3865" w:rsidP="00CD386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D3865" w:rsidRDefault="00CD3865" w:rsidP="00CD38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Автор-составитель: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CD3865" w:rsidRDefault="00623AC0" w:rsidP="00CD38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Агафонова Елена </w:t>
      </w:r>
      <w:r w:rsidR="007613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Александровна</w:t>
      </w:r>
      <w:r w:rsidR="00CD38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, </w:t>
      </w:r>
    </w:p>
    <w:p w:rsidR="00CD3865" w:rsidRDefault="007613C7" w:rsidP="00CD3865">
      <w:pPr>
        <w:spacing w:after="0" w:line="240" w:lineRule="auto"/>
        <w:jc w:val="right"/>
        <w:rPr>
          <w:rFonts w:ascii="Times New Roman" w:eastAsia="Times New Roman" w:hAnsi="Times New Roman" w:cs="Times New Roman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учитель </w:t>
      </w:r>
      <w:r w:rsidR="00623AC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начальных классов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первой</w:t>
      </w:r>
      <w:r w:rsidR="00CD38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/>
        <w:t xml:space="preserve">квалификационной категории                          </w:t>
      </w:r>
    </w:p>
    <w:p w:rsidR="00CD3865" w:rsidRDefault="00CD3865" w:rsidP="00CD38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865" w:rsidRDefault="00CD3865" w:rsidP="00CD3865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color w:val="FFFFFF"/>
          <w:sz w:val="28"/>
          <w:szCs w:val="28"/>
          <w:u w:val="single"/>
          <w:lang w:eastAsia="ru-RU"/>
        </w:rPr>
        <w:t xml:space="preserve">. </w:t>
      </w:r>
    </w:p>
    <w:p w:rsidR="00CD3865" w:rsidRDefault="00CD3865" w:rsidP="00CD3865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CD3865" w:rsidRDefault="00CD3865" w:rsidP="00CD3865"/>
    <w:p w:rsidR="00CD3865" w:rsidRDefault="00CD3865" w:rsidP="00CD3865"/>
    <w:p w:rsidR="00CD3865" w:rsidRDefault="00CD3865" w:rsidP="00CD3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3865" w:rsidRDefault="007613C7" w:rsidP="00CD3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3AC0">
        <w:rPr>
          <w:rFonts w:ascii="Times New Roman" w:hAnsi="Times New Roman" w:cs="Times New Roman"/>
          <w:sz w:val="28"/>
          <w:szCs w:val="28"/>
        </w:rPr>
        <w:t>2022-2023 учебный год</w:t>
      </w:r>
    </w:p>
    <w:p w:rsidR="00CD3865" w:rsidRPr="007613C7" w:rsidRDefault="00CD3865" w:rsidP="00CD3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ПОЯСНИТЕЛЬНАЯ ЗАПИСКА</w:t>
      </w:r>
    </w:p>
    <w:p w:rsidR="00CD3865" w:rsidRPr="007613C7" w:rsidRDefault="00CD3865" w:rsidP="00CD3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A68DB" w:rsidRPr="007613C7" w:rsidRDefault="009A68DB" w:rsidP="000674CA">
      <w:pPr>
        <w:autoSpaceDE w:val="0"/>
        <w:autoSpaceDN w:val="0"/>
        <w:adjustRightInd w:val="0"/>
        <w:spacing w:after="0" w:line="18" w:lineRule="atLeast"/>
        <w:ind w:firstLine="708"/>
        <w:jc w:val="both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 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 курса «</w:t>
      </w:r>
      <w:r w:rsidR="00623AC0">
        <w:rPr>
          <w:rFonts w:ascii="Times New Roman" w:eastAsia="Times New Roman" w:hAnsi="Times New Roman" w:cs="Times New Roman"/>
          <w:color w:val="191919"/>
          <w:sz w:val="26"/>
          <w:szCs w:val="26"/>
          <w:lang w:eastAsia="ru-RU"/>
        </w:rPr>
        <w:t>ЮИД «Друзья дороги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623AC0">
        <w:rPr>
          <w:rFonts w:ascii="Times New Roman" w:eastAsia="Times New Roman" w:hAnsi="Times New Roman" w:cs="Times New Roman"/>
          <w:color w:val="191919"/>
          <w:sz w:val="26"/>
          <w:szCs w:val="26"/>
          <w:lang w:eastAsia="ru-RU"/>
        </w:rPr>
        <w:t>предназначена для учащихся 3-5</w:t>
      </w:r>
      <w:r w:rsidRPr="007613C7">
        <w:rPr>
          <w:rFonts w:ascii="Times New Roman" w:eastAsia="Times New Roman" w:hAnsi="Times New Roman" w:cs="Times New Roman"/>
          <w:color w:val="191919"/>
          <w:sz w:val="26"/>
          <w:szCs w:val="26"/>
          <w:lang w:eastAsia="ru-RU"/>
        </w:rPr>
        <w:t xml:space="preserve"> классов и составлена на основе программы дополнительного образования по профилактике детского дорожно-транспортного травматизма «Правила дорожного движения»; в рамках реализации Федеральной целевой программы «Повышение безопасности дорожного движения в 2013-2020 годах» на основании постановления Правительства РФ. </w:t>
      </w:r>
      <w:proofErr w:type="gramStart"/>
      <w:r w:rsidRPr="007613C7">
        <w:rPr>
          <w:rFonts w:ascii="Times New Roman" w:eastAsia="Times New Roman" w:hAnsi="Times New Roman" w:cs="Times New Roman"/>
          <w:color w:val="191919"/>
          <w:sz w:val="26"/>
          <w:szCs w:val="26"/>
          <w:lang w:eastAsia="ru-RU"/>
        </w:rPr>
        <w:t xml:space="preserve">Программа составлена 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требованиями Федерального государственного образовательного стандарта нового поколения и направлена на обучение правилам дорожного движения (ПДД) и основам безопасного поведения на дорогах и разработана в соответствии с требованиями Законов РФ «Об образовании», «О безопасности дорожного движения», с целью организации работы по предупреждению детского дорожно-транспортного травматизма и улучшения качества обучения школьников Правилам дорожного движения.</w:t>
      </w:r>
      <w:r w:rsidRPr="007613C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 </w:t>
      </w:r>
      <w:proofErr w:type="gramEnd"/>
    </w:p>
    <w:p w:rsidR="009A68DB" w:rsidRPr="007613C7" w:rsidRDefault="009A68DB" w:rsidP="000674CA">
      <w:pPr>
        <w:autoSpaceDE w:val="0"/>
        <w:autoSpaceDN w:val="0"/>
        <w:adjustRightInd w:val="0"/>
        <w:spacing w:after="0" w:line="18" w:lineRule="atLeast"/>
        <w:ind w:firstLine="708"/>
        <w:jc w:val="both"/>
        <w:rPr>
          <w:rFonts w:ascii="Times New Roman" w:eastAsia="Times New Roman" w:hAnsi="Times New Roman" w:cs="Times New Roman"/>
          <w:color w:val="191919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191919"/>
          <w:sz w:val="26"/>
          <w:szCs w:val="26"/>
          <w:lang w:eastAsia="ru-RU"/>
        </w:rPr>
        <w:t xml:space="preserve">Основная идея курса — формирование представлений о правилах дорожного движения и навыков безопасного поведения на улицах и дорогах. </w:t>
      </w:r>
    </w:p>
    <w:p w:rsidR="00CD3865" w:rsidRPr="007613C7" w:rsidRDefault="00CD3865" w:rsidP="000674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Нормативно-пра</w:t>
      </w:r>
      <w:r w:rsid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вовой и документальной основой 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программы являются  Федеральный закон от 29.12.2012 года  № 273-ФЗ «Об образовании в Российской Федерации», Приказ </w:t>
      </w:r>
      <w:proofErr w:type="spellStart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Минобрнауки</w:t>
      </w:r>
      <w:proofErr w:type="spellEnd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«Об утверждении Порядка организации и осуществления образовательной деятельности по дополнительным общеобразовательным программам» от 29.08.2013 г. № 1008,  Концепция развития дополнительного образования детей (Распоряжение Правительства РФ № 1726-з от 04.09.2014 г.) и план мероприятий на 2015-2020 годы по ее реализации (Распоряжение Правительства РФ</w:t>
      </w:r>
      <w:proofErr w:type="gramEnd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proofErr w:type="gramStart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729-р от 24.04.2015 г.).</w:t>
      </w:r>
      <w:proofErr w:type="gramEnd"/>
    </w:p>
    <w:p w:rsidR="00CD3865" w:rsidRPr="007613C7" w:rsidRDefault="00CD3865" w:rsidP="00CD3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D3865" w:rsidRPr="007613C7" w:rsidRDefault="00CD3865" w:rsidP="00CD3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Актуальность:</w:t>
      </w:r>
    </w:p>
    <w:p w:rsidR="009A68DB" w:rsidRPr="007613C7" w:rsidRDefault="009A68DB" w:rsidP="009A68DB">
      <w:pPr>
        <w:autoSpaceDE w:val="0"/>
        <w:autoSpaceDN w:val="0"/>
        <w:adjustRightInd w:val="0"/>
        <w:spacing w:after="0" w:line="1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Необходимость создания условий для непрерывного обучения участников дорожного движения, начиная с младшего школьного возраста, диктуется условиями бурного роста современного автомобильного транспорта и увеличением интенсивности движения на автодорогах. Среда обитания ребенка перенасыщена риском и опасностями дорожно-транспортных происшествий. Практически с порога дома он становится участником дорожного движения, так как и дворы стали, объектами дорожного движения.</w:t>
      </w:r>
    </w:p>
    <w:p w:rsidR="009A68DB" w:rsidRPr="007613C7" w:rsidRDefault="009A68DB" w:rsidP="009A68DB">
      <w:pPr>
        <w:autoSpaceDE w:val="0"/>
        <w:autoSpaceDN w:val="0"/>
        <w:adjustRightInd w:val="0"/>
        <w:spacing w:after="0" w:line="18" w:lineRule="atLeast"/>
        <w:jc w:val="both"/>
        <w:rPr>
          <w:rFonts w:ascii="Times New Roman" w:eastAsia="Times New Roman" w:hAnsi="Times New Roman" w:cs="Times New Roman"/>
          <w:color w:val="191919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Всем известно, какую опасность для детей представляет сегодня дорога. Только на дорогах России ежегодно попадают в беду более 30 тысяч человек и среди них значительное число составляют дети.</w:t>
      </w:r>
      <w:r w:rsidRPr="007613C7">
        <w:rPr>
          <w:rFonts w:ascii="Times New Roman" w:eastAsia="Times New Roman" w:hAnsi="Times New Roman" w:cs="Times New Roman"/>
          <w:color w:val="191919"/>
          <w:sz w:val="26"/>
          <w:szCs w:val="26"/>
          <w:lang w:eastAsia="ru-RU"/>
        </w:rPr>
        <w:t xml:space="preserve">  Одна из причин такого явления — </w:t>
      </w:r>
      <w:proofErr w:type="spellStart"/>
      <w:r w:rsidRPr="007613C7">
        <w:rPr>
          <w:rFonts w:ascii="Times New Roman" w:eastAsia="Times New Roman" w:hAnsi="Times New Roman" w:cs="Times New Roman"/>
          <w:color w:val="191919"/>
          <w:sz w:val="26"/>
          <w:szCs w:val="26"/>
          <w:lang w:eastAsia="ru-RU"/>
        </w:rPr>
        <w:t>несформированность</w:t>
      </w:r>
      <w:proofErr w:type="spellEnd"/>
      <w:r w:rsidRPr="007613C7">
        <w:rPr>
          <w:rFonts w:ascii="Times New Roman" w:eastAsia="Times New Roman" w:hAnsi="Times New Roman" w:cs="Times New Roman"/>
          <w:color w:val="191919"/>
          <w:sz w:val="26"/>
          <w:szCs w:val="26"/>
          <w:lang w:eastAsia="ru-RU"/>
        </w:rPr>
        <w:t xml:space="preserve"> элементарной культуры поведения в условиях дорожного движения, неподготовленность детей к самостоятельному безопасному передвижению по улицам и дорогам. Становится, очевидно, что семья в одиночку не может справиться с решением этих задач воспитания. Все это определяет необходимость введения данного курса в начальной школе.</w:t>
      </w:r>
    </w:p>
    <w:p w:rsidR="00CD3865" w:rsidRPr="007613C7" w:rsidRDefault="00CD3865" w:rsidP="00CD386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Направленность 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дополнительной общеразвивающей программы </w:t>
      </w:r>
      <w:proofErr w:type="gramStart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9A68DB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="009A68DB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оциальная</w:t>
      </w:r>
      <w:r w:rsidR="00544B84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3865" w:rsidRPr="007613C7" w:rsidRDefault="00CD3865" w:rsidP="00CD3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Отличительные особенности</w:t>
      </w:r>
    </w:p>
    <w:p w:rsidR="00CD3865" w:rsidRPr="007613C7" w:rsidRDefault="00CD3865" w:rsidP="00CD386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Отличительной особенностью данной программы является её практическая направленность. Каждый, кто проводит занятия по </w:t>
      </w:r>
      <w:r w:rsidR="00DA282B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ОБЖ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учащимися, наверняка задаёт себе вопросы: «Как сделать занятия полезными и интересными для детей. Как помочь детям  научиться использовать собственный опыт</w:t>
      </w:r>
      <w:r w:rsidR="00DA282B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D3865" w:rsidRPr="007613C7" w:rsidRDefault="00CD3865" w:rsidP="00CD3865">
      <w:pPr>
        <w:shd w:val="clear" w:color="auto" w:fill="FFFFFF"/>
        <w:spacing w:before="4" w:after="0" w:line="240" w:lineRule="auto"/>
        <w:ind w:right="-46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занятиях кружка используются самые разнообразные формы и методы работы с учащимися. Работа организована так, что каждый школьник может реализовать свои 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способности. Педагогической основой курса стали идеи личностно-ориентированного образования и проблемного обучения,   создающие условия для становления субъектного опыта эмоционально-ценностного и </w:t>
      </w:r>
      <w:proofErr w:type="spellStart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деятельностного</w:t>
      </w:r>
      <w:proofErr w:type="spellEnd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отношения к </w:t>
      </w:r>
      <w:r w:rsidR="00DA282B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окружающим его людям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D3865" w:rsidRPr="007613C7" w:rsidRDefault="00CD3865" w:rsidP="00CD3865">
      <w:pPr>
        <w:shd w:val="clear" w:color="auto" w:fill="FFFFFF"/>
        <w:spacing w:before="4" w:after="0" w:line="240" w:lineRule="auto"/>
        <w:ind w:right="-46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Содержание данной программы может быть реализовано в культурно-творческой модели образования, что предполагает отход от информационно-предметной модели обучения </w:t>
      </w:r>
      <w:proofErr w:type="gramStart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личностно-ориентированной. </w:t>
      </w:r>
    </w:p>
    <w:p w:rsidR="00CD3865" w:rsidRPr="007613C7" w:rsidRDefault="00CD3865" w:rsidP="00CD3865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Адресат: 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23AC0">
        <w:rPr>
          <w:rFonts w:ascii="Times New Roman" w:eastAsia="Times New Roman" w:hAnsi="Times New Roman" w:cs="Times New Roman"/>
          <w:sz w:val="26"/>
          <w:szCs w:val="26"/>
          <w:lang w:eastAsia="ru-RU"/>
        </w:rPr>
        <w:t>рограмма адресована детям  8-11 лет (учащиеся 3-5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классов), проявляющих склонность к </w:t>
      </w:r>
      <w:r w:rsidR="006E3955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общественным дисциплинам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Набор в группу осуществляется на основании заявления родителя (законного представителя). </w:t>
      </w:r>
      <w:r w:rsidR="00544B84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Наполняемость группы 10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 Обучающихся с ОВЗ нет.</w:t>
      </w:r>
    </w:p>
    <w:p w:rsidR="00CD3865" w:rsidRPr="007613C7" w:rsidRDefault="00CD3865" w:rsidP="00CD3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коллективе учащихся:</w:t>
      </w:r>
    </w:p>
    <w:p w:rsidR="00CD3865" w:rsidRPr="007613C7" w:rsidRDefault="00CD3865" w:rsidP="00CD38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образовательной группы: </w:t>
      </w:r>
      <w:proofErr w:type="gramStart"/>
      <w:r w:rsidRPr="007613C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комплексная</w:t>
      </w:r>
      <w:proofErr w:type="gramEnd"/>
      <w:r w:rsidRPr="007613C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CD3865" w:rsidRPr="007613C7" w:rsidRDefault="00CD3865" w:rsidP="00CD3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 учебной группы: </w:t>
      </w:r>
      <w:r w:rsidRPr="007613C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постоянный в течение года.</w:t>
      </w:r>
    </w:p>
    <w:p w:rsidR="00CD3865" w:rsidRPr="007613C7" w:rsidRDefault="00CD3865" w:rsidP="00CD3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CD3865" w:rsidRPr="007613C7" w:rsidRDefault="00CD3865" w:rsidP="00CD3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Цель программы:</w:t>
      </w:r>
    </w:p>
    <w:p w:rsidR="00F768E4" w:rsidRPr="007613C7" w:rsidRDefault="00F768E4" w:rsidP="00F768E4">
      <w:pPr>
        <w:autoSpaceDE w:val="0"/>
        <w:autoSpaceDN w:val="0"/>
        <w:adjustRightInd w:val="0"/>
        <w:spacing w:after="0" w:line="1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color w:val="191919"/>
          <w:sz w:val="26"/>
          <w:szCs w:val="26"/>
          <w:lang w:eastAsia="ru-RU"/>
        </w:rPr>
        <w:t xml:space="preserve">Целью </w:t>
      </w:r>
      <w:r w:rsidRPr="007613C7">
        <w:rPr>
          <w:rFonts w:ascii="Times New Roman" w:eastAsia="Times New Roman" w:hAnsi="Times New Roman" w:cs="Times New Roman"/>
          <w:color w:val="191919"/>
          <w:sz w:val="26"/>
          <w:szCs w:val="26"/>
          <w:lang w:eastAsia="ru-RU"/>
        </w:rPr>
        <w:t>курса является формирование обязательного минимума знаний и умений, который обеспечит развитие новых социальных ролей школьника как участника дорожного движения, культуры поведения на дорогах и улицах. В дальнейшем дети смогут осознанно вести себя в условиях дорожного движения, что приведет к уменьшению числа дорожно-транспортных происшествий, участниками которых становятся школьники.</w:t>
      </w:r>
    </w:p>
    <w:p w:rsidR="00F768E4" w:rsidRPr="007613C7" w:rsidRDefault="00F768E4" w:rsidP="00F768E4">
      <w:pPr>
        <w:spacing w:after="0" w:line="1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направлена на реализацию умения, относящегося к  культуре безопасности жизнедеятельности в рамках внеурочной образовательной деятельности. </w:t>
      </w:r>
    </w:p>
    <w:p w:rsidR="00F768E4" w:rsidRPr="007613C7" w:rsidRDefault="00F768E4" w:rsidP="006A3089">
      <w:pPr>
        <w:spacing w:after="0" w:line="18" w:lineRule="atLeast"/>
        <w:ind w:right="-12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t>    </w:t>
      </w:r>
    </w:p>
    <w:p w:rsidR="00CD3865" w:rsidRPr="007613C7" w:rsidRDefault="00CD3865" w:rsidP="00F768E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   </w:t>
      </w: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Задачи: </w:t>
      </w: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Обучающие:</w:t>
      </w:r>
    </w:p>
    <w:p w:rsidR="00CD3865" w:rsidRPr="007613C7" w:rsidRDefault="00CD3865" w:rsidP="00CD3865">
      <w:pPr>
        <w:numPr>
          <w:ilvl w:val="0"/>
          <w:numId w:val="1"/>
        </w:numPr>
        <w:tabs>
          <w:tab w:val="left" w:pos="720"/>
        </w:tabs>
        <w:spacing w:after="0" w:line="240" w:lineRule="auto"/>
        <w:ind w:right="-23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дать ребёнку системные </w:t>
      </w:r>
      <w:r w:rsidR="00F768E4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знаний о</w:t>
      </w:r>
      <w:r w:rsidR="001C0C1F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значении важнейших дорожных знаков, указателей, линий разметки проезжей части и </w:t>
      </w:r>
      <w:r w:rsidR="00F768E4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правилах движения на проезжей части</w:t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CD3865" w:rsidRPr="007613C7" w:rsidRDefault="00CD3865" w:rsidP="00CD3865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научить </w:t>
      </w:r>
      <w:r w:rsidR="004F48D4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умению пользоваться общественным транспортом</w:t>
      </w:r>
      <w:r w:rsidR="001C0C1F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F48D4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768E4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пониманию сигналов светофора и жестов регулировщика</w:t>
      </w:r>
      <w:r w:rsidR="00F768E4"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применять на практике полученные знания;</w:t>
      </w:r>
    </w:p>
    <w:p w:rsidR="00CD3865" w:rsidRPr="007613C7" w:rsidRDefault="00CD3865" w:rsidP="00CD38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Развивающие:</w:t>
      </w:r>
    </w:p>
    <w:p w:rsidR="00CD3865" w:rsidRPr="007613C7" w:rsidRDefault="00CD3865" w:rsidP="00CD3865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формировать и развивать у детей навыки </w:t>
      </w:r>
      <w:r w:rsidR="006A3089"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безопасного поведения на улице</w:t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CD3865" w:rsidRPr="007613C7" w:rsidRDefault="00CD3865" w:rsidP="00CD3865">
      <w:pPr>
        <w:numPr>
          <w:ilvl w:val="0"/>
          <w:numId w:val="2"/>
        </w:numPr>
        <w:spacing w:after="0" w:line="240" w:lineRule="auto"/>
        <w:ind w:left="714" w:hanging="35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повышать общий интеллектуальный уровень подростков;</w:t>
      </w:r>
    </w:p>
    <w:p w:rsidR="00CD3865" w:rsidRPr="007613C7" w:rsidRDefault="00CD3865" w:rsidP="00CD3865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развивать коммуникативные способности каждого ребёнка с учётом его индивидуальности, научить общению в коллективе и с коллективом, реализовать потребности ребят в содержательном и развивающем досуге.</w:t>
      </w:r>
    </w:p>
    <w:p w:rsidR="00CD3865" w:rsidRPr="007613C7" w:rsidRDefault="00CD3865" w:rsidP="00CD386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Воспитательные:</w:t>
      </w:r>
    </w:p>
    <w:p w:rsidR="00CD3865" w:rsidRPr="007613C7" w:rsidRDefault="00CD3865" w:rsidP="00CD3865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индивидуальный подход к учащимся, подобрать такие виды деятельности для каждого, в которых в которых будут созданы ситуации успешности для каждого.</w:t>
      </w:r>
    </w:p>
    <w:p w:rsidR="00F768E4" w:rsidRPr="007613C7" w:rsidRDefault="00F768E4" w:rsidP="00CD3865">
      <w:pPr>
        <w:numPr>
          <w:ilvl w:val="0"/>
          <w:numId w:val="3"/>
        </w:numPr>
        <w:tabs>
          <w:tab w:val="left" w:pos="720"/>
        </w:tabs>
        <w:spacing w:after="0" w:line="240" w:lineRule="auto"/>
        <w:ind w:right="-23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воспитывать</w:t>
      </w:r>
      <w:r w:rsidRPr="007613C7">
        <w:rPr>
          <w:rFonts w:ascii="Times New Roman" w:eastAsia="Times New Roman" w:hAnsi="Times New Roman" w:cs="Times New Roman"/>
          <w:sz w:val="26"/>
          <w:szCs w:val="26"/>
        </w:rPr>
        <w:t xml:space="preserve"> бережное отношение к своей жизни и своему здоровью, а также к жизни и здоровью всех участников дорожного движения</w:t>
      </w:r>
    </w:p>
    <w:p w:rsidR="00CD3865" w:rsidRPr="007613C7" w:rsidRDefault="00F768E4" w:rsidP="00CD3865">
      <w:pPr>
        <w:numPr>
          <w:ilvl w:val="0"/>
          <w:numId w:val="3"/>
        </w:numPr>
        <w:tabs>
          <w:tab w:val="left" w:pos="720"/>
        </w:tabs>
        <w:spacing w:after="0" w:line="240" w:lineRule="auto"/>
        <w:ind w:right="-23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r w:rsidR="00CD3865"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оспитывать чувс</w:t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тво ответственности, дисциплины;</w:t>
      </w:r>
      <w:r w:rsidR="001C0C1F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осознания опасности неконтролируемого поведения на проезжей части, нарушения правил дорожного движения</w:t>
      </w:r>
    </w:p>
    <w:p w:rsidR="00CD3865" w:rsidRPr="007613C7" w:rsidRDefault="00CD3865" w:rsidP="00CD38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Объем и срок освоения программы: 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 рассчитана на 1 год, является компонентом плана внеурочной деятельности. Общее количество учебных часов –34 часа.</w:t>
      </w:r>
    </w:p>
    <w:p w:rsidR="00CD3865" w:rsidRPr="007613C7" w:rsidRDefault="00CD3865" w:rsidP="00CD38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Формы обучения - 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очная, аудиторная, групповая.</w:t>
      </w:r>
    </w:p>
    <w:p w:rsidR="00CD3865" w:rsidRPr="007613C7" w:rsidRDefault="00CD3865" w:rsidP="00CD38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3865" w:rsidRPr="007613C7" w:rsidRDefault="00CD3865" w:rsidP="00CD38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Режим занятий: 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периодичность занятий – 1 раз в неделю продолжительностью 45 минут. Программа рассчитана на 34 часа в год, 1 час в неделю. </w:t>
      </w:r>
    </w:p>
    <w:p w:rsidR="00CD3865" w:rsidRPr="007613C7" w:rsidRDefault="00CD3865" w:rsidP="00CD386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3865" w:rsidRPr="007613C7" w:rsidRDefault="00CD3865" w:rsidP="00CD3865">
      <w:pPr>
        <w:shd w:val="clear" w:color="auto" w:fill="FFFFFF"/>
        <w:spacing w:before="90" w:after="90"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Планируемые результаты по ФГОС</w:t>
      </w:r>
    </w:p>
    <w:p w:rsidR="00071412" w:rsidRPr="007613C7" w:rsidRDefault="00071412" w:rsidP="00071412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Личностными результатами изучения курса является формирование следующих умений:</w:t>
      </w:r>
    </w:p>
    <w:p w:rsidR="00071412" w:rsidRPr="007613C7" w:rsidRDefault="00071412" w:rsidP="00071412">
      <w:pPr>
        <w:numPr>
          <w:ilvl w:val="0"/>
          <w:numId w:val="15"/>
        </w:numPr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оценивать жизненные ситуации (поступки, явления, события) с точки зрения, соблюдения правил дорожного движения;</w:t>
      </w:r>
    </w:p>
    <w:p w:rsidR="00071412" w:rsidRPr="007613C7" w:rsidRDefault="00071412" w:rsidP="00071412">
      <w:pPr>
        <w:numPr>
          <w:ilvl w:val="0"/>
          <w:numId w:val="15"/>
        </w:numPr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объяснять своё отношение к поступкам с позиции общечеловеческих нравственных ценностей;</w:t>
      </w:r>
    </w:p>
    <w:p w:rsidR="00071412" w:rsidRPr="007613C7" w:rsidRDefault="00071412" w:rsidP="00071412">
      <w:pPr>
        <w:numPr>
          <w:ilvl w:val="0"/>
          <w:numId w:val="15"/>
        </w:numPr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предложенных ситуациях, опираясь на знания правил дорожного движения, делать выбор, как  поступить;</w:t>
      </w:r>
    </w:p>
    <w:p w:rsidR="00071412" w:rsidRPr="007613C7" w:rsidRDefault="00071412" w:rsidP="00071412">
      <w:pPr>
        <w:numPr>
          <w:ilvl w:val="0"/>
          <w:numId w:val="15"/>
        </w:numPr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осознавать ответственное отношение к собственному здоровью, к личной безопасности и безопасности окружающих.</w:t>
      </w:r>
    </w:p>
    <w:p w:rsidR="00071412" w:rsidRPr="007613C7" w:rsidRDefault="00071412" w:rsidP="00071412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proofErr w:type="spellStart"/>
      <w:r w:rsidRPr="007613C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Метапредметными</w:t>
      </w:r>
      <w:proofErr w:type="spellEnd"/>
      <w:r w:rsidRPr="007613C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результатами изучения курса является формирование следующих универсальных учебных действий:</w:t>
      </w:r>
    </w:p>
    <w:p w:rsidR="00071412" w:rsidRPr="007613C7" w:rsidRDefault="00071412" w:rsidP="00071412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Регулятивные УУД:</w:t>
      </w:r>
    </w:p>
    <w:p w:rsidR="00071412" w:rsidRPr="007613C7" w:rsidRDefault="00071412" w:rsidP="00071412">
      <w:pPr>
        <w:numPr>
          <w:ilvl w:val="0"/>
          <w:numId w:val="17"/>
        </w:numPr>
        <w:autoSpaceDE w:val="0"/>
        <w:autoSpaceDN w:val="0"/>
        <w:adjustRightInd w:val="0"/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определять цель деятельности;</w:t>
      </w:r>
    </w:p>
    <w:p w:rsidR="00071412" w:rsidRPr="007613C7" w:rsidRDefault="00071412" w:rsidP="00071412">
      <w:pPr>
        <w:numPr>
          <w:ilvl w:val="0"/>
          <w:numId w:val="17"/>
        </w:numPr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учиться обнаруживать и формулировать проблемы;</w:t>
      </w:r>
    </w:p>
    <w:p w:rsidR="00071412" w:rsidRPr="007613C7" w:rsidRDefault="00071412" w:rsidP="00071412">
      <w:pPr>
        <w:numPr>
          <w:ilvl w:val="0"/>
          <w:numId w:val="17"/>
        </w:numPr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устанавливать причинно-следственные связи;</w:t>
      </w:r>
    </w:p>
    <w:p w:rsidR="00071412" w:rsidRPr="007613C7" w:rsidRDefault="00071412" w:rsidP="00071412">
      <w:pPr>
        <w:numPr>
          <w:ilvl w:val="0"/>
          <w:numId w:val="16"/>
        </w:numPr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вырабатывать навыки контроля и самооценки процесса и результата деятельности;</w:t>
      </w:r>
    </w:p>
    <w:p w:rsidR="00071412" w:rsidRPr="007613C7" w:rsidRDefault="00071412" w:rsidP="00071412">
      <w:pPr>
        <w:numPr>
          <w:ilvl w:val="0"/>
          <w:numId w:val="16"/>
        </w:numPr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навыки осознанного и произвольного построения сообщения в устной форме, в том числе творческого характера;</w:t>
      </w:r>
    </w:p>
    <w:p w:rsidR="00071412" w:rsidRPr="007613C7" w:rsidRDefault="00071412" w:rsidP="00071412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Познавательные УУД:</w:t>
      </w:r>
    </w:p>
    <w:p w:rsidR="00071412" w:rsidRPr="007613C7" w:rsidRDefault="00071412" w:rsidP="00071412">
      <w:pPr>
        <w:numPr>
          <w:ilvl w:val="0"/>
          <w:numId w:val="18"/>
        </w:numPr>
        <w:autoSpaceDE w:val="0"/>
        <w:autoSpaceDN w:val="0"/>
        <w:adjustRightInd w:val="0"/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добывать новые знания: находить ответы на вопросы, используя разные источники информации, свой жизненный опыт;</w:t>
      </w:r>
    </w:p>
    <w:p w:rsidR="00071412" w:rsidRPr="007613C7" w:rsidRDefault="00071412" w:rsidP="00071412">
      <w:pPr>
        <w:numPr>
          <w:ilvl w:val="0"/>
          <w:numId w:val="18"/>
        </w:numPr>
        <w:autoSpaceDE w:val="0"/>
        <w:autoSpaceDN w:val="0"/>
        <w:adjustRightInd w:val="0"/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перерабатывать полученную информацию: делать выводы в результате совместной деятельности;</w:t>
      </w:r>
    </w:p>
    <w:p w:rsidR="00071412" w:rsidRPr="007613C7" w:rsidRDefault="00071412" w:rsidP="00071412">
      <w:pPr>
        <w:spacing w:after="0" w:line="20" w:lineRule="atLeast"/>
        <w:ind w:hanging="283"/>
        <w:jc w:val="center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Коммуникативные УУД:</w:t>
      </w:r>
    </w:p>
    <w:p w:rsidR="00071412" w:rsidRPr="007613C7" w:rsidRDefault="00071412" w:rsidP="00071412">
      <w:pPr>
        <w:numPr>
          <w:ilvl w:val="0"/>
          <w:numId w:val="18"/>
        </w:numPr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оформлять свои мысли в устной и письменной форме с учётом речевой ситуации;</w:t>
      </w:r>
    </w:p>
    <w:p w:rsidR="00071412" w:rsidRPr="007613C7" w:rsidRDefault="00071412" w:rsidP="00071412">
      <w:pPr>
        <w:numPr>
          <w:ilvl w:val="0"/>
          <w:numId w:val="18"/>
        </w:numPr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высказывать и обосновывать свою точку зрения;</w:t>
      </w:r>
    </w:p>
    <w:p w:rsidR="00071412" w:rsidRPr="007613C7" w:rsidRDefault="00071412" w:rsidP="00071412">
      <w:pPr>
        <w:numPr>
          <w:ilvl w:val="0"/>
          <w:numId w:val="18"/>
        </w:numPr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слушать и слышать других, пытаясь принимать иную точку зрения, быть готовым корректировать свою точку зрения;</w:t>
      </w:r>
    </w:p>
    <w:p w:rsidR="00071412" w:rsidRPr="007613C7" w:rsidRDefault="00071412" w:rsidP="00071412">
      <w:pPr>
        <w:numPr>
          <w:ilvl w:val="0"/>
          <w:numId w:val="18"/>
        </w:numPr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договариваться и приходить к общему решению в совместной деятельности;</w:t>
      </w:r>
    </w:p>
    <w:p w:rsidR="00071412" w:rsidRDefault="00071412" w:rsidP="00071412">
      <w:pPr>
        <w:numPr>
          <w:ilvl w:val="0"/>
          <w:numId w:val="18"/>
        </w:numPr>
        <w:spacing w:after="0" w:line="20" w:lineRule="atLeast"/>
        <w:ind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</w:rPr>
        <w:t>задавать вопросы</w:t>
      </w:r>
    </w:p>
    <w:p w:rsidR="000674CA" w:rsidRDefault="000674CA" w:rsidP="000674CA">
      <w:pPr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674CA" w:rsidRDefault="000674CA" w:rsidP="000674CA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Планируемые результаты </w:t>
      </w:r>
    </w:p>
    <w:p w:rsidR="000674CA" w:rsidRPr="000674CA" w:rsidRDefault="000674CA" w:rsidP="000674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Учащиеся должны:</w:t>
      </w:r>
    </w:p>
    <w:p w:rsidR="000674CA" w:rsidRPr="000674CA" w:rsidRDefault="000674CA" w:rsidP="000674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знать:</w:t>
      </w:r>
    </w:p>
    <w:p w:rsidR="000674CA" w:rsidRPr="000674CA" w:rsidRDefault="000674CA" w:rsidP="000674C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дорожного движения, нормативные документы об ответственности за нарушение ПДД;</w:t>
      </w:r>
    </w:p>
    <w:p w:rsidR="000674CA" w:rsidRPr="000674CA" w:rsidRDefault="000674CA" w:rsidP="000674C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серии дорожных знаков и их представителей;</w:t>
      </w:r>
    </w:p>
    <w:p w:rsidR="000674CA" w:rsidRPr="000674CA" w:rsidRDefault="000674CA" w:rsidP="000674C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способы оказания первой медицинской помощи;</w:t>
      </w:r>
    </w:p>
    <w:p w:rsidR="000674CA" w:rsidRPr="000674CA" w:rsidRDefault="000674CA" w:rsidP="000674CA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техническое устройство велосипеда.</w:t>
      </w:r>
    </w:p>
    <w:p w:rsidR="000674CA" w:rsidRPr="000674CA" w:rsidRDefault="000674CA" w:rsidP="000674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74CA" w:rsidRPr="000674CA" w:rsidRDefault="000674CA" w:rsidP="000674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уметь:</w:t>
      </w:r>
    </w:p>
    <w:p w:rsidR="000674CA" w:rsidRPr="000674CA" w:rsidRDefault="000674CA" w:rsidP="000674CA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с правилами дорожного движения, выделять нужную информацию;</w:t>
      </w:r>
    </w:p>
    <w:p w:rsidR="000674CA" w:rsidRPr="000674CA" w:rsidRDefault="000674CA" w:rsidP="000674CA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работать по билетам, предложенным газетой «Добрая дорога детства»;</w:t>
      </w:r>
    </w:p>
    <w:p w:rsidR="000674CA" w:rsidRPr="000674CA" w:rsidRDefault="000674CA" w:rsidP="000674CA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читать информацию по дорожным знакам; оценивать дорожную ситуацию;</w:t>
      </w:r>
    </w:p>
    <w:p w:rsidR="000674CA" w:rsidRPr="000674CA" w:rsidRDefault="000674CA" w:rsidP="000674CA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оказывать первую медицинскую помощь пострадавшему;</w:t>
      </w:r>
    </w:p>
    <w:p w:rsidR="000674CA" w:rsidRPr="000674CA" w:rsidRDefault="000674CA" w:rsidP="000674CA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управлять велосипедом.</w:t>
      </w:r>
    </w:p>
    <w:p w:rsidR="000674CA" w:rsidRPr="000674CA" w:rsidRDefault="000674CA" w:rsidP="000674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иметь навыки:</w:t>
      </w:r>
    </w:p>
    <w:p w:rsidR="000674CA" w:rsidRPr="000674CA" w:rsidRDefault="000674CA" w:rsidP="000674CA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дисциплины, осторожности, безопасного движения как пешехода, пассажира, велосипедиста;</w:t>
      </w:r>
    </w:p>
    <w:p w:rsidR="000674CA" w:rsidRPr="000674CA" w:rsidRDefault="000674CA" w:rsidP="000674CA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взаимной поддержки и выручки в совместной деятельности;</w:t>
      </w:r>
    </w:p>
    <w:p w:rsidR="000674CA" w:rsidRPr="000674CA" w:rsidRDefault="000674CA" w:rsidP="000674CA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участия в конкурсах, соревнованиях.</w:t>
      </w:r>
    </w:p>
    <w:p w:rsidR="000674CA" w:rsidRPr="000674CA" w:rsidRDefault="000674CA" w:rsidP="000674CA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74CA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активной жизненной позиции образцового участника дорожного движения.</w:t>
      </w:r>
    </w:p>
    <w:p w:rsidR="000674CA" w:rsidRPr="007613C7" w:rsidRDefault="000674CA" w:rsidP="000674CA">
      <w:pPr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71412" w:rsidRPr="007613C7" w:rsidRDefault="00071412" w:rsidP="00071412">
      <w:pPr>
        <w:spacing w:after="0" w:line="20" w:lineRule="atLeast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Выполнение задач стоящих перед программой позволит:</w:t>
      </w:r>
    </w:p>
    <w:p w:rsidR="00071412" w:rsidRPr="007613C7" w:rsidRDefault="00071412" w:rsidP="00071412">
      <w:pPr>
        <w:numPr>
          <w:ilvl w:val="0"/>
          <w:numId w:val="14"/>
        </w:num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Сокращение количества ДТП с уча</w:t>
      </w:r>
      <w:r w:rsidR="00292D7B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стием обучающихся</w:t>
      </w:r>
      <w:proofErr w:type="gramStart"/>
      <w:r w:rsidR="00292D7B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.</w:t>
      </w:r>
      <w:proofErr w:type="gramEnd"/>
    </w:p>
    <w:p w:rsidR="00071412" w:rsidRPr="007613C7" w:rsidRDefault="00071412" w:rsidP="00071412">
      <w:pPr>
        <w:numPr>
          <w:ilvl w:val="0"/>
          <w:numId w:val="14"/>
        </w:num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Увеличение количества обучающихся, входящих в состав отряда ЮИД</w:t>
      </w:r>
    </w:p>
    <w:p w:rsidR="00071412" w:rsidRPr="007613C7" w:rsidRDefault="00071412" w:rsidP="00071412">
      <w:pPr>
        <w:numPr>
          <w:ilvl w:val="0"/>
          <w:numId w:val="14"/>
        </w:num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Повышение уровня теоретических знаний по ПДД (100 % выполнение программных требований).</w:t>
      </w:r>
    </w:p>
    <w:p w:rsidR="00071412" w:rsidRPr="007613C7" w:rsidRDefault="00071412" w:rsidP="00071412">
      <w:pPr>
        <w:numPr>
          <w:ilvl w:val="0"/>
          <w:numId w:val="14"/>
        </w:numPr>
        <w:tabs>
          <w:tab w:val="left" w:pos="1134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Освещение результатов деятельности в школьных СМИ (постоянно действующий уголок безопасности дорожного движения)</w:t>
      </w:r>
    </w:p>
    <w:p w:rsidR="00071412" w:rsidRPr="007613C7" w:rsidRDefault="00071412" w:rsidP="00071412">
      <w:pPr>
        <w:numPr>
          <w:ilvl w:val="0"/>
          <w:numId w:val="14"/>
        </w:numPr>
        <w:tabs>
          <w:tab w:val="left" w:pos="1134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Разработать методические рекомендации для классных руководителей по вопросам профилактики детского дорожно – транспортного травматизма;</w:t>
      </w:r>
    </w:p>
    <w:p w:rsidR="00071412" w:rsidRPr="007613C7" w:rsidRDefault="00071412" w:rsidP="00071412">
      <w:pPr>
        <w:numPr>
          <w:ilvl w:val="0"/>
          <w:numId w:val="14"/>
        </w:numPr>
        <w:tabs>
          <w:tab w:val="left" w:pos="1134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Внедрить новые инновационные технологии профилактики детского дорожно – транспортного травматизма;</w:t>
      </w:r>
    </w:p>
    <w:p w:rsidR="00071412" w:rsidRPr="007613C7" w:rsidRDefault="00071412" w:rsidP="00071412">
      <w:pPr>
        <w:numPr>
          <w:ilvl w:val="0"/>
          <w:numId w:val="14"/>
        </w:numPr>
        <w:tabs>
          <w:tab w:val="left" w:pos="1134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Расширить знания учащихся  об истории правил дорожного движения;</w:t>
      </w:r>
    </w:p>
    <w:p w:rsidR="00071412" w:rsidRPr="007613C7" w:rsidRDefault="00071412" w:rsidP="00071412">
      <w:pPr>
        <w:numPr>
          <w:ilvl w:val="0"/>
          <w:numId w:val="14"/>
        </w:numPr>
        <w:tabs>
          <w:tab w:val="left" w:pos="1134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Повысить дорожную грамотность учащихся;</w:t>
      </w:r>
    </w:p>
    <w:p w:rsidR="00071412" w:rsidRPr="007613C7" w:rsidRDefault="00071412" w:rsidP="00071412">
      <w:pPr>
        <w:numPr>
          <w:ilvl w:val="0"/>
          <w:numId w:val="14"/>
        </w:numPr>
        <w:tabs>
          <w:tab w:val="left" w:pos="1134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Сформировать мотивационно – поведенческую культуру ребенка в условиях общения с дорогой;</w:t>
      </w:r>
    </w:p>
    <w:p w:rsidR="00071412" w:rsidRPr="007613C7" w:rsidRDefault="00071412" w:rsidP="00071412">
      <w:pPr>
        <w:numPr>
          <w:ilvl w:val="0"/>
          <w:numId w:val="14"/>
        </w:numPr>
        <w:tabs>
          <w:tab w:val="left" w:pos="1134"/>
        </w:tabs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Повысить ответственность детей за свое поведение на дороге.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программы.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34 часа – 1 час в неделю.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Тема 1. 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Введение в образовательную программу кружка.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Теория.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Цели, задачи кружка ЮИД. Утверждение программы. Организационные вопросы (структура отряда, положение, обязанности). Оформление уголка «Дорога, транспорт, пешеход».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Практика.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Оформление уголка «Дорога, транспорт, пешеход».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Тема 2.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История правил дорожного движения.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Теория.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История и развитие Правил дорожного движения. Информация о первом светофоре, автотранспорте, велосипеде, дорожных знаках…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Практика.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викторины по истории ПДД в уголок для классов.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Тема 3.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Изучение правил дорожного движения.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Теория.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Правила дорожного движения в России. Общие положения. Обязанности пешеходов, водителей, велосипедистов и  пассажиров. Проблемы безопасности движения, причины дорожно-транспортных происшествий.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ПДД для пешеходов – правосторонне движение, правила перехода дороги, места перехода проезжей части дороги. Обход стоящего транспорта у обочины. Движение пеших групп и колонн. Регулируемые и нерегулируемые перекрестки. Средства регулирования движения. Знаки.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ПДД для пассажиров – виды общественного транспорта, посадочные площадки и дорожные знаки, правила поведения в салоне транспорта, перевоз грузов. </w:t>
      </w:r>
      <w:proofErr w:type="spellStart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Взаимовежливые</w:t>
      </w:r>
      <w:proofErr w:type="spellEnd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отношения пассажиров и водителя. 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ПДД для велосипедистов – дорожные знаки, техническое состояние  велосипеда, движение групп велосипедистов. Разметка проезжей части дороги. Остановка и стоянка транспортных средств. Влияние погодных условий на движение транспортных средств. Тормозной и остановочный пути.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Дорожные знаки и их группы: предупреждающие, запрещающие, предписывающие, информационно-указательные, сервиса, приоритета, дополнительной информации.</w:t>
      </w:r>
      <w:proofErr w:type="gramEnd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Значение отдельных дорожных знаков.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Практика.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задач, карточек по ПДД, предложенные газетой «Добрая Дорога Детства».  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Встречи с инспектором ГИБДД  по практическим вопросам.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Разработка викторины по ПДД в уголок.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занятия в начальной школе «Азбука дороги», «Сами не видят, а другим говорят».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 начальным классам в создании схемы «Безопасный путь Дом-школа-дом».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конкурсах по правилам ДД.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Тема 4.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Основы оказания первой медицинской доврачебной помощи.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Теория.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Первая помощь при ДТП. Информация, которую должен сообщить свидетель  ДТП. Аптечка автомобиля и ее содержимое.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Раны, их виды, оказание первой помощи. 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Вывихи и оказание первой медицинской помощи.</w:t>
      </w:r>
    </w:p>
    <w:p w:rsidR="00913769" w:rsidRPr="007613C7" w:rsidRDefault="00913769" w:rsidP="009137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Виды кровотечения и оказание первой медицинской помощи.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Переломы, их виды. Оказание первой помощи пострадавшему.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Ожоги, степени ожогов. Оказание первой помощи.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Виды повязок и способы их наложения.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Обморок, оказание помощи.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Правила оказания первой помощи при солнечном и тепловом ударах.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Оказание первой медицинской помощи при сотрясении мозга.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Транспортировка пострадавшего, иммобилизация.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Обморожение. Оказание первой помощи.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Сердечный приступ, первая помощь.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Практика.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Встречи с медицинским работником  по практическим вопросам.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Наложение  различных видов повязок. Оказание первой помощи при кровотечении. Оказание первой помощи при ушибах, вывихах, ожогах, обморожении, переломах, обмороке, сердечном приступе.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Транспортировка пострадавшего. 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Ответы на вопросы билетов и выполнение практического задания.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Тема 5.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Фигурное вождение велосипеда.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Теория.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Изучение схемы расположения препятствий в </w:t>
      </w:r>
      <w:proofErr w:type="spellStart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автогородке</w:t>
      </w:r>
      <w:proofErr w:type="spellEnd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Изучение каждого препятствия отдельно. 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Препятствия: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- змейка;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восьмерка;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качели;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перестановка предмета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- слалом;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рельсы «Желоб»;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ворота с подвижными стойками;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- скачок;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коридор из коротких досок.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Практика.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Прохождение отдельных препятствий на велосипеде. 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Фигурное вождение велосипеда в </w:t>
      </w:r>
      <w:proofErr w:type="spellStart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автогородке</w:t>
      </w:r>
      <w:proofErr w:type="spellEnd"/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целом.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Тема 6.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Вопросы страхования.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Теория.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«страхование», «страхователь», «страховой случай», «страховщик».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Виды, формы, отрасли страхования. Крупные страховые компании. Страховой полис. Договор по страхованию. Страхование от несчастных случаев. Страхование автогражданской ответственности.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Практика.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билетов для закрепления полученных знаний.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Тема 7.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Традиционно-массовые мероприятия.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Практика.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 проведение игры «Зеленый огонек» в начальных классах.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 проведение «Недели безопасности» (по особому плану).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 проведение игр по ПДД в классах.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 проведение соревнования «Безопасное колесо» в школе.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Выступление в классах по пропаганде ПДД.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 участие в конкурсе агитбригад по ПДД.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 участие в районном конкурсе «Безопасное колесо».</w:t>
      </w:r>
    </w:p>
    <w:p w:rsidR="00913769" w:rsidRPr="007613C7" w:rsidRDefault="00913769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различных конкурсах по ПДД (конкурсы рисунков, плакатов, стихов, газет, сочинений…)</w:t>
      </w:r>
    </w:p>
    <w:p w:rsidR="000674CA" w:rsidRPr="007613C7" w:rsidRDefault="000674CA" w:rsidP="0091376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698C" w:rsidRDefault="00BF158B" w:rsidP="007C698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Тематическое планирование </w:t>
      </w:r>
    </w:p>
    <w:p w:rsidR="00BF158B" w:rsidRPr="007613C7" w:rsidRDefault="00BF158B" w:rsidP="007C698C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4878"/>
        <w:gridCol w:w="1417"/>
        <w:gridCol w:w="993"/>
        <w:gridCol w:w="1417"/>
        <w:gridCol w:w="1276"/>
      </w:tblGrid>
      <w:tr w:rsidR="00DB61C6" w:rsidRPr="0057095F" w:rsidTr="00DB61C6">
        <w:trPr>
          <w:trHeight w:val="1140"/>
        </w:trPr>
        <w:tc>
          <w:tcPr>
            <w:tcW w:w="617" w:type="dxa"/>
            <w:vMerge w:val="restart"/>
            <w:vAlign w:val="center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878" w:type="dxa"/>
            <w:vMerge w:val="restart"/>
            <w:vAlign w:val="center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занятия</w:t>
            </w:r>
          </w:p>
        </w:tc>
        <w:tc>
          <w:tcPr>
            <w:tcW w:w="1417" w:type="dxa"/>
            <w:vMerge w:val="restart"/>
          </w:tcPr>
          <w:p w:rsidR="00DB61C6" w:rsidRPr="0057095F" w:rsidRDefault="00DB61C6" w:rsidP="008E3373">
            <w:pPr>
              <w:shd w:val="clear" w:color="auto" w:fill="FFFFFF"/>
              <w:spacing w:before="9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</w:t>
            </w:r>
          </w:p>
          <w:p w:rsidR="00DB61C6" w:rsidRPr="0057095F" w:rsidRDefault="00DB61C6" w:rsidP="008E3373">
            <w:pPr>
              <w:shd w:val="clear" w:color="auto" w:fill="FFFFFF"/>
              <w:spacing w:before="9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проведения занятия (план)</w:t>
            </w:r>
          </w:p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vMerge w:val="restart"/>
          </w:tcPr>
          <w:p w:rsidR="00DB61C6" w:rsidRPr="0057095F" w:rsidRDefault="00DB61C6" w:rsidP="008E3373">
            <w:pPr>
              <w:shd w:val="clear" w:color="auto" w:fill="FFFFFF"/>
              <w:spacing w:before="9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проведения занятия</w:t>
            </w:r>
          </w:p>
          <w:p w:rsidR="00DB61C6" w:rsidRPr="0057095F" w:rsidRDefault="00DB61C6" w:rsidP="008E3373">
            <w:pPr>
              <w:shd w:val="clear" w:color="auto" w:fill="FFFFFF"/>
              <w:spacing w:before="9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(факт)</w:t>
            </w:r>
          </w:p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93" w:type="dxa"/>
            <w:gridSpan w:val="2"/>
          </w:tcPr>
          <w:p w:rsidR="00DB61C6" w:rsidRPr="0057095F" w:rsidRDefault="00DB61C6" w:rsidP="008E3373">
            <w:pPr>
              <w:shd w:val="clear" w:color="auto" w:fill="FFFFFF"/>
              <w:spacing w:before="9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Теоретическая часть/</w:t>
            </w:r>
          </w:p>
          <w:p w:rsidR="00DB61C6" w:rsidRPr="0057095F" w:rsidRDefault="00DB61C6" w:rsidP="008E3373">
            <w:pPr>
              <w:shd w:val="clear" w:color="auto" w:fill="FFFFFF"/>
              <w:spacing w:before="9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Практическая часть</w:t>
            </w:r>
          </w:p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B61C6" w:rsidRPr="0057095F" w:rsidTr="00DB61C6">
        <w:trPr>
          <w:trHeight w:val="768"/>
        </w:trPr>
        <w:tc>
          <w:tcPr>
            <w:tcW w:w="617" w:type="dxa"/>
            <w:vMerge/>
            <w:vAlign w:val="center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78" w:type="dxa"/>
            <w:vMerge/>
            <w:vAlign w:val="center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vMerge/>
          </w:tcPr>
          <w:p w:rsidR="00DB61C6" w:rsidRPr="0057095F" w:rsidRDefault="00DB61C6" w:rsidP="008E3373">
            <w:pPr>
              <w:shd w:val="clear" w:color="auto" w:fill="FFFFFF"/>
              <w:spacing w:before="9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vMerge/>
          </w:tcPr>
          <w:p w:rsidR="00DB61C6" w:rsidRPr="0057095F" w:rsidRDefault="00DB61C6" w:rsidP="008E3373">
            <w:pPr>
              <w:shd w:val="clear" w:color="auto" w:fill="FFFFFF"/>
              <w:spacing w:before="9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8E3373">
            <w:pPr>
              <w:shd w:val="clear" w:color="auto" w:fill="FFFFFF"/>
              <w:spacing w:before="90" w:line="259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Тип/ форма занятия</w:t>
            </w:r>
          </w:p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часов</w:t>
            </w:r>
          </w:p>
        </w:tc>
      </w:tr>
      <w:tr w:rsidR="00DB61C6" w:rsidRPr="0057095F" w:rsidTr="00DB61C6">
        <w:trPr>
          <w:trHeight w:val="144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Вводное занятие. Цели, задачи.</w:t>
            </w: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07.09.23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Рассказ с элементами беседы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144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Оформление уголка. </w:t>
            </w: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14.09.23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Выставка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144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Правила дорожного движения. Основные термины и понятия.</w:t>
            </w: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21.09.23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Рассказ с элементами беседы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144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Права, обязанности и ответственность участников ДД.</w:t>
            </w: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28.09.23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Презентация.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632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Решение карточек с билетами по ПДД</w:t>
            </w: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05.10.23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647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ПДД. Дорожные знаки. Элементы улиц и дорог. Перекресток</w:t>
            </w:r>
            <w:proofErr w:type="gramStart"/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..</w:t>
            </w:r>
            <w:proofErr w:type="gramEnd"/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12.10.23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Презентация.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647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Велосипед. Правила движения велосипедиста и </w:t>
            </w:r>
            <w:proofErr w:type="spellStart"/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мопедиста</w:t>
            </w:r>
            <w:proofErr w:type="spellEnd"/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19.10.23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Презентация.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827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,9,10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Дорожная разметка. Решение карточек</w:t>
            </w:r>
          </w:p>
        </w:tc>
        <w:tc>
          <w:tcPr>
            <w:tcW w:w="1417" w:type="dxa"/>
          </w:tcPr>
          <w:p w:rsidR="00DB61C6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26.10.23</w:t>
            </w:r>
          </w:p>
          <w:p w:rsidR="00BF158B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09.11.2023</w:t>
            </w:r>
          </w:p>
          <w:p w:rsidR="00BF158B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16.11.23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Презентация.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DB61C6" w:rsidRPr="0057095F" w:rsidTr="00DB61C6">
        <w:trPr>
          <w:trHeight w:val="963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11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к проведению игры</w:t>
            </w: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«Зеленый огонек» в начальных классах.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23.11.23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316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игры «Зеленый огонек»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30.11.23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Соревнование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316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Подведение итогов.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07.12.23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963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Первая медицинская помощь. Виды кровотечений. Способы наложения повязок.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14.11.23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Презентация.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963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Первая медицинская помощь. Виды кровотечений. Способы наложения повязок. Практическое занятие.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21.11.23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Презентация.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647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к проведению «Недели безопасности движения» в школе.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28.11.23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647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«Недели безопасности движения» (по особому плану).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11.01.24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Соревнование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632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История Правил дорожного движения.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18.01.24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Презентация.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963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19,20</w:t>
            </w:r>
          </w:p>
        </w:tc>
        <w:tc>
          <w:tcPr>
            <w:tcW w:w="4878" w:type="dxa"/>
          </w:tcPr>
          <w:p w:rsidR="00DB61C6" w:rsidRPr="0057095F" w:rsidRDefault="00DB61C6" w:rsidP="008E33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Правила дорожного движения. Решение карточек. Встреча с инспектором ГИБДД.</w:t>
            </w:r>
          </w:p>
        </w:tc>
        <w:tc>
          <w:tcPr>
            <w:tcW w:w="1417" w:type="dxa"/>
          </w:tcPr>
          <w:p w:rsidR="00DB61C6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25.01.24</w:t>
            </w:r>
          </w:p>
          <w:p w:rsidR="00BF158B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01.02.24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Рассказ с элементами беседы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DB61C6" w:rsidRPr="0057095F" w:rsidTr="00DB61C6">
        <w:trPr>
          <w:trHeight w:val="647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ПДД. Регулировка движения на перекрестке.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08.02.24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Презентация.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647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Страхование. Подготовка к соревнованиям «Безопасное колесо».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15.02.24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Рассказ с элементами беседы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647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23,24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Дидактические игры при изучении ПДД.</w:t>
            </w:r>
          </w:p>
        </w:tc>
        <w:tc>
          <w:tcPr>
            <w:tcW w:w="1417" w:type="dxa"/>
          </w:tcPr>
          <w:p w:rsidR="00DB61C6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22.02.24</w:t>
            </w:r>
          </w:p>
          <w:p w:rsidR="00BF158B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29.02.24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DB61C6" w:rsidRPr="0057095F" w:rsidTr="00DB61C6">
        <w:trPr>
          <w:trHeight w:val="647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25,26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пропаганды изучения ПДД в нач. классах.</w:t>
            </w:r>
          </w:p>
        </w:tc>
        <w:tc>
          <w:tcPr>
            <w:tcW w:w="1417" w:type="dxa"/>
          </w:tcPr>
          <w:p w:rsidR="00DB61C6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07.03.24</w:t>
            </w:r>
          </w:p>
          <w:p w:rsidR="00BF158B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14.03.24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DB61C6" w:rsidRPr="0057095F" w:rsidTr="00DB61C6">
        <w:trPr>
          <w:trHeight w:val="619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27,28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Решение карточек по ПДД.</w:t>
            </w:r>
          </w:p>
        </w:tc>
        <w:tc>
          <w:tcPr>
            <w:tcW w:w="1417" w:type="dxa"/>
          </w:tcPr>
          <w:p w:rsidR="00DB61C6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21.03.24</w:t>
            </w:r>
          </w:p>
          <w:p w:rsidR="00BF158B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04.04.24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DB61C6" w:rsidRPr="0057095F" w:rsidTr="00DB61C6">
        <w:trPr>
          <w:trHeight w:val="632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Медицина. Раны, вывихи, переломы, ожоги, отравления. Первая помощь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11.04.24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Презентация.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812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Взаимопроверка, подготовка к Соревнованиям «Форт ГАИ»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18.04.24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827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31,32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и проведение школьных соревнований «Безопасное колесо»</w:t>
            </w:r>
          </w:p>
        </w:tc>
        <w:tc>
          <w:tcPr>
            <w:tcW w:w="1417" w:type="dxa"/>
          </w:tcPr>
          <w:p w:rsidR="00DB61C6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25.04.24</w:t>
            </w:r>
          </w:p>
          <w:p w:rsidR="00BF158B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08.05.24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Соревнование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DB61C6" w:rsidRPr="0057095F" w:rsidTr="00DB61C6">
        <w:trPr>
          <w:trHeight w:val="647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Выступление в классах по пропаганде ПДД.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15.05.24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Рассказ с элементами беседы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316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Фигурное вождение на велосипеде.</w:t>
            </w:r>
          </w:p>
        </w:tc>
        <w:tc>
          <w:tcPr>
            <w:tcW w:w="1417" w:type="dxa"/>
          </w:tcPr>
          <w:p w:rsidR="00DB61C6" w:rsidRPr="0057095F" w:rsidRDefault="00BF158B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22.05</w:t>
            </w:r>
            <w:r w:rsidR="00DB61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.24</w:t>
            </w: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эстафета</w:t>
            </w: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DB61C6" w:rsidRPr="0057095F" w:rsidTr="00DB61C6">
        <w:trPr>
          <w:trHeight w:val="331"/>
        </w:trPr>
        <w:tc>
          <w:tcPr>
            <w:tcW w:w="6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78" w:type="dxa"/>
          </w:tcPr>
          <w:p w:rsidR="00DB61C6" w:rsidRPr="0057095F" w:rsidRDefault="00DB61C6" w:rsidP="00F924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95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Итого: </w:t>
            </w: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DB61C6" w:rsidRPr="0057095F" w:rsidRDefault="00DB61C6" w:rsidP="00F924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C698C" w:rsidRPr="0057095F" w:rsidRDefault="007C698C" w:rsidP="007C69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46E" w:rsidRPr="007613C7" w:rsidRDefault="00F9246E" w:rsidP="00F924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9246E" w:rsidRPr="007613C7" w:rsidRDefault="00F9246E" w:rsidP="00F9246E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Методические материалы</w:t>
      </w:r>
    </w:p>
    <w:p w:rsidR="00F9246E" w:rsidRPr="007613C7" w:rsidRDefault="007677D1" w:rsidP="00F92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Таблицы по ПДД</w:t>
      </w:r>
      <w:r w:rsidR="00F9246E"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F9246E" w:rsidRPr="007613C7" w:rsidRDefault="00F9246E" w:rsidP="00F92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Рисунк</w:t>
      </w:r>
      <w:r w:rsidR="007677D1"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и, фотографии дорожных знаков</w:t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9246E" w:rsidRPr="007613C7" w:rsidRDefault="00F9246E" w:rsidP="00F92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Тематическая литература</w:t>
      </w:r>
    </w:p>
    <w:p w:rsidR="00F9246E" w:rsidRPr="007613C7" w:rsidRDefault="00F9246E" w:rsidP="00F92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 </w:t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ru-RU"/>
        </w:rPr>
        <w:t>CD</w:t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диски «</w:t>
      </w:r>
      <w:r w:rsidR="007677D1"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Изучение ПДД</w:t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Презентации»</w:t>
      </w:r>
    </w:p>
    <w:p w:rsidR="00F9246E" w:rsidRPr="007613C7" w:rsidRDefault="00F9246E" w:rsidP="00F92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246E" w:rsidRPr="007613C7" w:rsidRDefault="00F9246E" w:rsidP="00F924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Технологии: </w:t>
      </w:r>
      <w:r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ИКТ, технология критического мышления, проектная технология, игровая технология</w:t>
      </w:r>
    </w:p>
    <w:p w:rsidR="00F9246E" w:rsidRPr="007613C7" w:rsidRDefault="00F9246E" w:rsidP="00F92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246E" w:rsidRPr="007613C7" w:rsidRDefault="00F9246E" w:rsidP="00F92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Материально-техническое обеспечение:</w:t>
      </w:r>
    </w:p>
    <w:p w:rsidR="00F9246E" w:rsidRPr="007613C7" w:rsidRDefault="00F9246E" w:rsidP="00F92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-Рабочий кабинет со столами и стулья</w:t>
      </w:r>
      <w:r w:rsidR="000E04F0"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</w:t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F9246E" w:rsidRPr="007613C7" w:rsidRDefault="00F9246E" w:rsidP="00F92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Карандаши, ножницы, клей, линейки и т.п. </w:t>
      </w:r>
      <w:proofErr w:type="gramStart"/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proofErr w:type="gramEnd"/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выполнение</w:t>
      </w:r>
      <w:proofErr w:type="gramEnd"/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практических занятий</w:t>
      </w:r>
    </w:p>
    <w:p w:rsidR="00F9246E" w:rsidRPr="007613C7" w:rsidRDefault="00F9246E" w:rsidP="00F924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 качестве дополнительного оборудования - компьютер для   просмотра и работы соответственно с имеющимися  </w:t>
      </w:r>
      <w:proofErr w:type="spellStart"/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Internet</w:t>
      </w:r>
      <w:proofErr w:type="spellEnd"/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матери</w:t>
      </w:r>
      <w:r w:rsidR="000E04F0"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алами по ПДД</w:t>
      </w:r>
      <w:r w:rsidRPr="007613C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F2000" w:rsidRPr="007613C7" w:rsidRDefault="00AF2000" w:rsidP="00AF2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F2000" w:rsidRPr="007613C7" w:rsidRDefault="00AF2000" w:rsidP="00AF2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Литература</w:t>
      </w:r>
    </w:p>
    <w:p w:rsidR="00AF2000" w:rsidRPr="007613C7" w:rsidRDefault="00AF2000" w:rsidP="00AF2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F2000" w:rsidRPr="00AF2000" w:rsidRDefault="00AF2000" w:rsidP="00AF2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Нормативная база:</w:t>
      </w:r>
    </w:p>
    <w:p w:rsidR="00AF2000" w:rsidRPr="00AF2000" w:rsidRDefault="00AF2000" w:rsidP="00AF2000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AF200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1.Федеральный государственный образовательный стандарт основного общего образования. М.: Просвещение, 2010.</w:t>
      </w:r>
    </w:p>
    <w:p w:rsidR="00AF2000" w:rsidRPr="00AF2000" w:rsidRDefault="00AF2000" w:rsidP="00AF2000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AF2000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2.Федеральный закон от 29.12.2012 № 273-ФЗ «Об образовании в Российской Федерации».</w:t>
      </w:r>
    </w:p>
    <w:p w:rsidR="00AF2000" w:rsidRPr="00AF2000" w:rsidRDefault="00AF2000" w:rsidP="00AF2000">
      <w:pPr>
        <w:suppressAutoHyphens/>
        <w:spacing w:after="200" w:line="240" w:lineRule="auto"/>
        <w:rPr>
          <w:rFonts w:ascii="Times New Roman" w:eastAsia="Calibri" w:hAnsi="Times New Roman" w:cs="Times New Roman"/>
          <w:kern w:val="1"/>
          <w:sz w:val="26"/>
          <w:szCs w:val="26"/>
          <w:lang w:eastAsia="ar-SA"/>
        </w:rPr>
      </w:pPr>
      <w:r w:rsidRPr="00AF2000">
        <w:rPr>
          <w:rFonts w:ascii="Times New Roman" w:eastAsia="Calibri" w:hAnsi="Times New Roman" w:cs="Times New Roman"/>
          <w:kern w:val="1"/>
          <w:sz w:val="26"/>
          <w:szCs w:val="26"/>
          <w:lang w:eastAsia="ar-SA"/>
        </w:rPr>
        <w:t>3.СанПиН 2.4.2. 2821-10 "Санитарно-эпидемиологические требования к условиям и организации обучения в общеобразовательных учреждениях".</w:t>
      </w:r>
    </w:p>
    <w:p w:rsidR="00AF2000" w:rsidRPr="00AF2000" w:rsidRDefault="00AF2000" w:rsidP="00AF2000">
      <w:pPr>
        <w:suppressAutoHyphens/>
        <w:spacing w:after="200" w:line="240" w:lineRule="auto"/>
        <w:rPr>
          <w:rFonts w:ascii="Times New Roman" w:eastAsia="Calibri" w:hAnsi="Times New Roman" w:cs="Times New Roman"/>
          <w:kern w:val="1"/>
          <w:sz w:val="26"/>
          <w:szCs w:val="26"/>
          <w:lang w:eastAsia="ar-SA"/>
        </w:rPr>
      </w:pPr>
      <w:r w:rsidRPr="00AF2000">
        <w:rPr>
          <w:rFonts w:ascii="Times New Roman" w:eastAsia="Calibri" w:hAnsi="Times New Roman" w:cs="Times New Roman"/>
          <w:kern w:val="1"/>
          <w:sz w:val="26"/>
          <w:szCs w:val="26"/>
          <w:lang w:eastAsia="ar-SA"/>
        </w:rPr>
        <w:t>4.Санитарно-эпидемиологические правила и нормативы "Санитарно-эпидемиологические требования к учреждениям дополнительного образования СанПиН 2.4.4.1251-03" (утверждены постановлением Главного государственного санитарного врача Российской Федерации от 3 апреля 2003 г. № 27, зарегистрированы в Минюсте России 27 мая 2003 г., регистрационный номер 4594).</w:t>
      </w:r>
    </w:p>
    <w:p w:rsidR="00AF2000" w:rsidRPr="00AF2000" w:rsidRDefault="00AF2000" w:rsidP="00AF2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3C7">
        <w:rPr>
          <w:rFonts w:ascii="Times New Roman" w:eastAsia="Calibri" w:hAnsi="Times New Roman" w:cs="Times New Roman"/>
          <w:b/>
          <w:kern w:val="1"/>
          <w:sz w:val="26"/>
          <w:szCs w:val="26"/>
          <w:lang w:eastAsia="ar-SA"/>
        </w:rPr>
        <w:t>Литература для учителя и учащихся</w:t>
      </w:r>
    </w:p>
    <w:p w:rsidR="00AF2000" w:rsidRPr="00AF2000" w:rsidRDefault="00AF2000" w:rsidP="00AF2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1. Авдеева Н.Н</w:t>
      </w:r>
      <w:proofErr w:type="gram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,</w:t>
      </w:r>
      <w:proofErr w:type="gram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Князева О.Л.,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Стеркина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Р.Б. Безопасность на улицах и дорогах, 1997г.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2. Атлас медицинских знаний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3.Бабина Р.</w:t>
      </w:r>
      <w:proofErr w:type="gram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П.</w:t>
      </w:r>
      <w:proofErr w:type="gram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чем говорит дорожный алфавит. Мет. Пособие. М: Издательство АСТ-ЛТД, 1997г.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4. Бабина Р.П. Безопасность на улицах и дорогах. Мет</w:t>
      </w:r>
      <w:proofErr w:type="gram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особие 1-4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кл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. М: ООО «Издательство АСТ-ЛТД», 1997г.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5. Бабина Р.П. Увлекательное дорожное путешествие. Учебное пособие для учащихся начальной школы, 1997.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6. Бабина Р.П. Советы Дяди Степы, 4 кл.,1997.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Бабина Р.П. Уроки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Светофорика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, 2 кл.,1997.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8. Газета «Добрая дорога детства» 2005,2006,2008г.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Извекова Н.А. Правила дорожного движения. Учебное пособие для 3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кл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., М: Просвещение, 1975г.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10.  Инструкции лицам, работающим с детьми и обеспечивающим безопасность на дороге.2004г.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11 Косой Ю.М. Про дороги и про улицы, 1986г.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12. Кузьмина Т.А., Шумилова В.В. Профилактика детского дорожно-транспортного травматизма, Волгоград, Издательство «Учитель», 2007.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13. Методические рекомендации по организации работы по безопасности дорожного движения в школе, 2004.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14.Программа по изучению ПДД «Правила дорожного движения 1-9 классы» 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15.Правила дорожного движения Российской Федерации, М: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Эксмо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, 2007.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</w:t>
      </w:r>
      <w:proofErr w:type="gram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Рублях</w:t>
      </w:r>
      <w:proofErr w:type="gram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В.Э., Овчаренко Л.Н. Изучение правил дорожного движения в школе. Пособие для учителей М.: Просвещение, 1981. 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Смушкевич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Е.С.,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Якупов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А.М. Мы идем по улице. Сборник материалов и мет. Рекомендаций к изучению правил безопасного движения в 1кл., 1997.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Смушкевич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Е.С.,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Якупов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А.М. Мы идем по улице. Сборник материалов и мет. Рекомендаций к изучению правил безопасного движения во 2кл., 1997.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Смушкевич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Е.С.,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Якупов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А.М. Мы идем по улице. Сборник материалов и мет. Рекомендаций к изучению правил безопасного движения в 3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кл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., 1997.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20. Терехова Е.А. Образовательная программа «Дети - дорога – дети», Ставрополь, 1995г.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21.Фролов М.П., Спиридонов В.Ф. Безопасность на улицах и дорогах. Учебное пособие для 7-8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кл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., 1997г.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22. Фролов М.П., Спиридонов В.Ф. Безопасность на улицах и дорогах. Учебное пособие для 9-11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кл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., 1997г.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23. Школа светофорных наук,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иров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, 2000.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24.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Якупов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А.М. Безопасность на улицах и дорогах, 1-3 </w:t>
      </w:r>
      <w:proofErr w:type="spellStart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кл</w:t>
      </w:r>
      <w:proofErr w:type="spellEnd"/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>., 1997.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2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25. Журнал «Педсовет» </w:t>
      </w: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3AC0" w:rsidRPr="00AF2000" w:rsidRDefault="00623AC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E04F0" w:rsidRPr="000E04F0" w:rsidRDefault="000E04F0" w:rsidP="000E04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04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Приложение</w:t>
      </w:r>
    </w:p>
    <w:p w:rsidR="000E04F0" w:rsidRPr="000E04F0" w:rsidRDefault="000E04F0" w:rsidP="000E04F0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04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План воспитательной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7"/>
        <w:gridCol w:w="4110"/>
        <w:gridCol w:w="2336"/>
        <w:gridCol w:w="2337"/>
      </w:tblGrid>
      <w:tr w:rsidR="000E04F0" w:rsidRPr="000E04F0" w:rsidTr="00465500">
        <w:tc>
          <w:tcPr>
            <w:tcW w:w="562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110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</w:t>
            </w:r>
          </w:p>
        </w:tc>
        <w:tc>
          <w:tcPr>
            <w:tcW w:w="2336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проведения</w:t>
            </w:r>
          </w:p>
        </w:tc>
        <w:tc>
          <w:tcPr>
            <w:tcW w:w="2337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Отметка о проведении</w:t>
            </w:r>
          </w:p>
        </w:tc>
      </w:tr>
      <w:tr w:rsidR="000E04F0" w:rsidRPr="000E04F0" w:rsidTr="00465500">
        <w:tc>
          <w:tcPr>
            <w:tcW w:w="562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110" w:type="dxa"/>
          </w:tcPr>
          <w:p w:rsidR="000E04F0" w:rsidRPr="000E04F0" w:rsidRDefault="000E04F0" w:rsidP="000E04F0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Викторина «Ты эти знаки заучи»</w:t>
            </w:r>
          </w:p>
        </w:tc>
        <w:tc>
          <w:tcPr>
            <w:tcW w:w="2336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</w:t>
            </w:r>
          </w:p>
        </w:tc>
        <w:tc>
          <w:tcPr>
            <w:tcW w:w="2337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04F0" w:rsidRPr="000E04F0" w:rsidTr="00465500">
        <w:tc>
          <w:tcPr>
            <w:tcW w:w="562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110" w:type="dxa"/>
          </w:tcPr>
          <w:p w:rsidR="000E04F0" w:rsidRPr="000E04F0" w:rsidRDefault="000E04F0" w:rsidP="000E04F0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</w:t>
            </w:r>
            <w:r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нкурс поделки "Дорожные знаки</w:t>
            </w: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336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</w:t>
            </w:r>
          </w:p>
        </w:tc>
        <w:tc>
          <w:tcPr>
            <w:tcW w:w="2337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04F0" w:rsidRPr="000E04F0" w:rsidTr="00465500">
        <w:tc>
          <w:tcPr>
            <w:tcW w:w="562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110" w:type="dxa"/>
          </w:tcPr>
          <w:p w:rsidR="000E04F0" w:rsidRPr="000E04F0" w:rsidRDefault="000E04F0" w:rsidP="000E04F0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Конкурс </w:t>
            </w:r>
            <w:r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рисунков "Правила дорожные соблюдай</w:t>
            </w: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336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</w:t>
            </w:r>
          </w:p>
        </w:tc>
        <w:tc>
          <w:tcPr>
            <w:tcW w:w="2337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04F0" w:rsidRPr="000E04F0" w:rsidTr="00465500">
        <w:tc>
          <w:tcPr>
            <w:tcW w:w="562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110" w:type="dxa"/>
          </w:tcPr>
          <w:p w:rsidR="000E04F0" w:rsidRPr="000E04F0" w:rsidRDefault="000E04F0" w:rsidP="000E04F0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Олимпиада по ПДД</w:t>
            </w:r>
          </w:p>
        </w:tc>
        <w:tc>
          <w:tcPr>
            <w:tcW w:w="2336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Март</w:t>
            </w:r>
          </w:p>
        </w:tc>
        <w:tc>
          <w:tcPr>
            <w:tcW w:w="2337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04F0" w:rsidRPr="007613C7" w:rsidTr="00465500">
        <w:tc>
          <w:tcPr>
            <w:tcW w:w="562" w:type="dxa"/>
          </w:tcPr>
          <w:p w:rsidR="000E04F0" w:rsidRPr="007613C7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110" w:type="dxa"/>
          </w:tcPr>
          <w:p w:rsidR="000E04F0" w:rsidRPr="007613C7" w:rsidRDefault="000E04F0" w:rsidP="000E04F0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Конкурс «Безопасное колесо»</w:t>
            </w:r>
          </w:p>
        </w:tc>
        <w:tc>
          <w:tcPr>
            <w:tcW w:w="2336" w:type="dxa"/>
          </w:tcPr>
          <w:p w:rsidR="000E04F0" w:rsidRPr="007613C7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Май</w:t>
            </w:r>
          </w:p>
        </w:tc>
        <w:tc>
          <w:tcPr>
            <w:tcW w:w="2337" w:type="dxa"/>
          </w:tcPr>
          <w:p w:rsidR="000E04F0" w:rsidRPr="007613C7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E04F0" w:rsidRPr="000E04F0" w:rsidRDefault="000E04F0" w:rsidP="000E04F0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04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Работа с родителями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7"/>
        <w:gridCol w:w="4110"/>
        <w:gridCol w:w="2336"/>
        <w:gridCol w:w="2337"/>
      </w:tblGrid>
      <w:tr w:rsidR="000E04F0" w:rsidRPr="000E04F0" w:rsidTr="00465500">
        <w:tc>
          <w:tcPr>
            <w:tcW w:w="562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110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</w:t>
            </w:r>
          </w:p>
        </w:tc>
        <w:tc>
          <w:tcPr>
            <w:tcW w:w="2336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проведения</w:t>
            </w:r>
          </w:p>
        </w:tc>
        <w:tc>
          <w:tcPr>
            <w:tcW w:w="2337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Отметка о проведении</w:t>
            </w:r>
          </w:p>
        </w:tc>
      </w:tr>
      <w:tr w:rsidR="000E04F0" w:rsidRPr="000E04F0" w:rsidTr="00465500">
        <w:tc>
          <w:tcPr>
            <w:tcW w:w="562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110" w:type="dxa"/>
          </w:tcPr>
          <w:p w:rsidR="000E04F0" w:rsidRPr="000E04F0" w:rsidRDefault="000E04F0" w:rsidP="000E04F0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Родительское собрание </w:t>
            </w:r>
          </w:p>
          <w:p w:rsidR="000E04F0" w:rsidRPr="000E04F0" w:rsidRDefault="000E04F0" w:rsidP="000E04F0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 Знакомство с учебным пла</w:t>
            </w:r>
            <w:r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 кружка "Юные инспектора движения</w:t>
            </w: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336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сентябрь</w:t>
            </w:r>
          </w:p>
        </w:tc>
        <w:tc>
          <w:tcPr>
            <w:tcW w:w="2337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04F0" w:rsidRPr="000E04F0" w:rsidTr="00465500">
        <w:tc>
          <w:tcPr>
            <w:tcW w:w="562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110" w:type="dxa"/>
          </w:tcPr>
          <w:p w:rsidR="000E04F0" w:rsidRPr="000E04F0" w:rsidRDefault="007677D1" w:rsidP="000E04F0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Семейная</w:t>
            </w:r>
            <w:proofErr w:type="gramEnd"/>
            <w:r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конкурс-викторина «Как мы знаем ПДД»</w:t>
            </w:r>
          </w:p>
        </w:tc>
        <w:tc>
          <w:tcPr>
            <w:tcW w:w="2336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</w:t>
            </w:r>
          </w:p>
        </w:tc>
        <w:tc>
          <w:tcPr>
            <w:tcW w:w="2337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04F0" w:rsidRPr="000E04F0" w:rsidTr="00465500">
        <w:tc>
          <w:tcPr>
            <w:tcW w:w="562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110" w:type="dxa"/>
          </w:tcPr>
          <w:p w:rsidR="000E04F0" w:rsidRPr="000E04F0" w:rsidRDefault="000E04F0" w:rsidP="000E04F0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Совместная работа учащихся </w:t>
            </w:r>
            <w:r w:rsidR="002E5D6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родителей " Изготовление модели светофора»</w:t>
            </w:r>
          </w:p>
        </w:tc>
        <w:tc>
          <w:tcPr>
            <w:tcW w:w="2336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</w:t>
            </w:r>
          </w:p>
        </w:tc>
        <w:tc>
          <w:tcPr>
            <w:tcW w:w="2337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E04F0" w:rsidRPr="000E04F0" w:rsidTr="00465500">
        <w:tc>
          <w:tcPr>
            <w:tcW w:w="562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110" w:type="dxa"/>
          </w:tcPr>
          <w:p w:rsidR="000E04F0" w:rsidRPr="000E04F0" w:rsidRDefault="000E04F0" w:rsidP="007677D1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Совместная работа учащихся с родителями над проектом "</w:t>
            </w:r>
            <w:r w:rsidR="007677D1" w:rsidRPr="007613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Почему нарушаются ПДД</w:t>
            </w: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2336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E04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апрель-май</w:t>
            </w:r>
          </w:p>
        </w:tc>
        <w:tc>
          <w:tcPr>
            <w:tcW w:w="2337" w:type="dxa"/>
          </w:tcPr>
          <w:p w:rsidR="000E04F0" w:rsidRPr="000E04F0" w:rsidRDefault="000E04F0" w:rsidP="000E04F0">
            <w:pPr>
              <w:spacing w:before="90" w:after="9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E04F0" w:rsidRPr="000E04F0" w:rsidRDefault="000E04F0" w:rsidP="000E04F0">
      <w:pPr>
        <w:shd w:val="clear" w:color="auto" w:fill="FFFFFF"/>
        <w:spacing w:before="90" w:after="9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04F0" w:rsidRPr="000E04F0" w:rsidRDefault="000E04F0" w:rsidP="000E0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04F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Дидактический материал</w:t>
      </w:r>
    </w:p>
    <w:p w:rsidR="000E04F0" w:rsidRPr="000E04F0" w:rsidRDefault="000E04F0" w:rsidP="000E0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4F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1.Набор </w:t>
      </w:r>
      <w:r w:rsidR="007677D1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карточек </w:t>
      </w:r>
      <w:proofErr w:type="gramStart"/>
      <w:r w:rsidR="007677D1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–з</w:t>
      </w:r>
      <w:proofErr w:type="gramEnd"/>
      <w:r w:rsidR="007677D1" w:rsidRPr="007613C7">
        <w:rPr>
          <w:rFonts w:ascii="Times New Roman" w:eastAsia="Times New Roman" w:hAnsi="Times New Roman" w:cs="Times New Roman"/>
          <w:sz w:val="26"/>
          <w:szCs w:val="26"/>
          <w:lang w:eastAsia="ru-RU"/>
        </w:rPr>
        <w:t>аданий по ПДД</w:t>
      </w:r>
    </w:p>
    <w:p w:rsidR="000E04F0" w:rsidRPr="000E04F0" w:rsidRDefault="000E04F0" w:rsidP="000E0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04F0">
        <w:rPr>
          <w:rFonts w:ascii="Times New Roman" w:eastAsia="Times New Roman" w:hAnsi="Times New Roman" w:cs="Times New Roman"/>
          <w:sz w:val="26"/>
          <w:szCs w:val="26"/>
          <w:lang w:eastAsia="ru-RU"/>
        </w:rPr>
        <w:t>2.Тесты</w:t>
      </w:r>
    </w:p>
    <w:p w:rsidR="000E04F0" w:rsidRPr="000E04F0" w:rsidRDefault="000E04F0" w:rsidP="000E04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04F0">
        <w:rPr>
          <w:rFonts w:ascii="Times New Roman" w:eastAsia="Times New Roman" w:hAnsi="Times New Roman" w:cs="Times New Roman"/>
          <w:sz w:val="26"/>
          <w:szCs w:val="26"/>
          <w:lang w:eastAsia="ru-RU"/>
        </w:rPr>
        <w:t>3.Викторины</w:t>
      </w:r>
    </w:p>
    <w:p w:rsidR="000E04F0" w:rsidRPr="000E04F0" w:rsidRDefault="000E04F0" w:rsidP="000E04F0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04F0" w:rsidRPr="000E04F0" w:rsidRDefault="000E04F0" w:rsidP="000E04F0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04F0" w:rsidRPr="000E04F0" w:rsidRDefault="000E04F0" w:rsidP="000E04F0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04F0" w:rsidRPr="000E04F0" w:rsidRDefault="000E04F0" w:rsidP="000E04F0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04F0" w:rsidRPr="000E04F0" w:rsidRDefault="000E04F0" w:rsidP="000E04F0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04F0" w:rsidRPr="000E04F0" w:rsidRDefault="000E04F0" w:rsidP="000E04F0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04F0" w:rsidRPr="000E04F0" w:rsidRDefault="000E04F0" w:rsidP="000E04F0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04F0" w:rsidRPr="000E04F0" w:rsidRDefault="000E04F0" w:rsidP="000E04F0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04F0" w:rsidRPr="000E04F0" w:rsidRDefault="000E04F0" w:rsidP="000E04F0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E04F0" w:rsidRPr="000E04F0" w:rsidRDefault="000E04F0" w:rsidP="000E04F0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F2000" w:rsidRPr="00AF2000" w:rsidRDefault="00AF2000" w:rsidP="00AF200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3865" w:rsidRPr="007613C7" w:rsidRDefault="00CD3865" w:rsidP="00CD3865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sectPr w:rsidR="00CD3865" w:rsidRPr="007613C7" w:rsidSect="0057095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6"/>
    <w:multiLevelType w:val="multilevel"/>
    <w:tmpl w:val="00000006"/>
    <w:name w:val="WW8Num2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7"/>
    <w:multiLevelType w:val="multilevel"/>
    <w:tmpl w:val="00000007"/>
    <w:name w:val="WW8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8"/>
    <w:multiLevelType w:val="multi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6F927E8"/>
    <w:multiLevelType w:val="hybridMultilevel"/>
    <w:tmpl w:val="B488753E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E26FA"/>
    <w:multiLevelType w:val="multilevel"/>
    <w:tmpl w:val="EDBA8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5D6CE8"/>
    <w:multiLevelType w:val="multilevel"/>
    <w:tmpl w:val="AB6E3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FA7CAB"/>
    <w:multiLevelType w:val="hybridMultilevel"/>
    <w:tmpl w:val="3FE487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3AC40B7"/>
    <w:multiLevelType w:val="hybridMultilevel"/>
    <w:tmpl w:val="EFF29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7566B1"/>
    <w:multiLevelType w:val="hybridMultilevel"/>
    <w:tmpl w:val="A45026D0"/>
    <w:lvl w:ilvl="0" w:tplc="F6DC046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A56C47"/>
    <w:multiLevelType w:val="hybridMultilevel"/>
    <w:tmpl w:val="39ACE3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DD0EF1"/>
    <w:multiLevelType w:val="hybridMultilevel"/>
    <w:tmpl w:val="74962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C2A40"/>
    <w:multiLevelType w:val="hybridMultilevel"/>
    <w:tmpl w:val="25EAE79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>
    <w:nsid w:val="4443766C"/>
    <w:multiLevelType w:val="hybridMultilevel"/>
    <w:tmpl w:val="D27ED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E3509"/>
    <w:multiLevelType w:val="hybridMultilevel"/>
    <w:tmpl w:val="96F25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436C67"/>
    <w:multiLevelType w:val="hybridMultilevel"/>
    <w:tmpl w:val="00C85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C60E3E"/>
    <w:multiLevelType w:val="hybridMultilevel"/>
    <w:tmpl w:val="014040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68B5F0A"/>
    <w:multiLevelType w:val="multilevel"/>
    <w:tmpl w:val="9154D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1543A6"/>
    <w:multiLevelType w:val="hybridMultilevel"/>
    <w:tmpl w:val="F6C6B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942E88"/>
    <w:multiLevelType w:val="hybridMultilevel"/>
    <w:tmpl w:val="F75AC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9A738E"/>
    <w:multiLevelType w:val="hybridMultilevel"/>
    <w:tmpl w:val="DE0270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79045EC"/>
    <w:multiLevelType w:val="hybridMultilevel"/>
    <w:tmpl w:val="40345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162D20"/>
    <w:multiLevelType w:val="hybridMultilevel"/>
    <w:tmpl w:val="B36EF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E76618"/>
    <w:multiLevelType w:val="hybridMultilevel"/>
    <w:tmpl w:val="1832AC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F6C4A07"/>
    <w:multiLevelType w:val="hybridMultilevel"/>
    <w:tmpl w:val="709C7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8"/>
  </w:num>
  <w:num w:numId="7">
    <w:abstractNumId w:val="14"/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22"/>
  </w:num>
  <w:num w:numId="16">
    <w:abstractNumId w:val="12"/>
  </w:num>
  <w:num w:numId="17">
    <w:abstractNumId w:val="10"/>
  </w:num>
  <w:num w:numId="18">
    <w:abstractNumId w:val="23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20"/>
  </w:num>
  <w:num w:numId="24">
    <w:abstractNumId w:val="1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AE4"/>
    <w:rsid w:val="000674CA"/>
    <w:rsid w:val="00071412"/>
    <w:rsid w:val="000E04F0"/>
    <w:rsid w:val="00110F13"/>
    <w:rsid w:val="001A6093"/>
    <w:rsid w:val="001C0C1F"/>
    <w:rsid w:val="001E5F7A"/>
    <w:rsid w:val="001F43BD"/>
    <w:rsid w:val="0026731F"/>
    <w:rsid w:val="00292D7B"/>
    <w:rsid w:val="002D57B4"/>
    <w:rsid w:val="002E5D68"/>
    <w:rsid w:val="003C3F4D"/>
    <w:rsid w:val="00465500"/>
    <w:rsid w:val="004F48D4"/>
    <w:rsid w:val="00542264"/>
    <w:rsid w:val="00544B84"/>
    <w:rsid w:val="0057095F"/>
    <w:rsid w:val="00586E43"/>
    <w:rsid w:val="00623AC0"/>
    <w:rsid w:val="0062496E"/>
    <w:rsid w:val="006A3089"/>
    <w:rsid w:val="006E3955"/>
    <w:rsid w:val="007613C7"/>
    <w:rsid w:val="007677D1"/>
    <w:rsid w:val="007C698C"/>
    <w:rsid w:val="00876150"/>
    <w:rsid w:val="008E3373"/>
    <w:rsid w:val="00913769"/>
    <w:rsid w:val="009A68DB"/>
    <w:rsid w:val="009F6AD9"/>
    <w:rsid w:val="00A07457"/>
    <w:rsid w:val="00AF2000"/>
    <w:rsid w:val="00AF2BA3"/>
    <w:rsid w:val="00BF158B"/>
    <w:rsid w:val="00C01812"/>
    <w:rsid w:val="00C11AE4"/>
    <w:rsid w:val="00C12152"/>
    <w:rsid w:val="00CD3865"/>
    <w:rsid w:val="00D419AA"/>
    <w:rsid w:val="00DA282B"/>
    <w:rsid w:val="00DB61C6"/>
    <w:rsid w:val="00DC5C07"/>
    <w:rsid w:val="00E44491"/>
    <w:rsid w:val="00E77555"/>
    <w:rsid w:val="00EE7A4C"/>
    <w:rsid w:val="00F54017"/>
    <w:rsid w:val="00F768E4"/>
    <w:rsid w:val="00F9246E"/>
    <w:rsid w:val="00FD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6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386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CD3865"/>
    <w:rPr>
      <w:b/>
      <w:bCs/>
      <w:i w:val="0"/>
      <w:iCs w:val="0"/>
    </w:rPr>
  </w:style>
  <w:style w:type="paragraph" w:styleId="a5">
    <w:name w:val="Normal (Web)"/>
    <w:basedOn w:val="a"/>
    <w:uiPriority w:val="99"/>
    <w:semiHidden/>
    <w:unhideWhenUsed/>
    <w:rsid w:val="00CD3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D3865"/>
    <w:pPr>
      <w:ind w:left="720"/>
      <w:contextualSpacing/>
    </w:pPr>
  </w:style>
  <w:style w:type="character" w:customStyle="1" w:styleId="apple-converted-space">
    <w:name w:val="apple-converted-space"/>
    <w:basedOn w:val="a0"/>
    <w:rsid w:val="00CD3865"/>
  </w:style>
  <w:style w:type="character" w:customStyle="1" w:styleId="st1">
    <w:name w:val="st1"/>
    <w:basedOn w:val="a0"/>
    <w:rsid w:val="00CD3865"/>
  </w:style>
  <w:style w:type="table" w:styleId="a7">
    <w:name w:val="Table Grid"/>
    <w:basedOn w:val="a1"/>
    <w:uiPriority w:val="39"/>
    <w:rsid w:val="00CD3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A6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6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65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386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CD3865"/>
    <w:rPr>
      <w:b/>
      <w:bCs/>
      <w:i w:val="0"/>
      <w:iCs w:val="0"/>
    </w:rPr>
  </w:style>
  <w:style w:type="paragraph" w:styleId="a5">
    <w:name w:val="Normal (Web)"/>
    <w:basedOn w:val="a"/>
    <w:uiPriority w:val="99"/>
    <w:semiHidden/>
    <w:unhideWhenUsed/>
    <w:rsid w:val="00CD3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D3865"/>
    <w:pPr>
      <w:ind w:left="720"/>
      <w:contextualSpacing/>
    </w:pPr>
  </w:style>
  <w:style w:type="character" w:customStyle="1" w:styleId="apple-converted-space">
    <w:name w:val="apple-converted-space"/>
    <w:basedOn w:val="a0"/>
    <w:rsid w:val="00CD3865"/>
  </w:style>
  <w:style w:type="character" w:customStyle="1" w:styleId="st1">
    <w:name w:val="st1"/>
    <w:basedOn w:val="a0"/>
    <w:rsid w:val="00CD3865"/>
  </w:style>
  <w:style w:type="table" w:styleId="a7">
    <w:name w:val="Table Grid"/>
    <w:basedOn w:val="a1"/>
    <w:uiPriority w:val="39"/>
    <w:rsid w:val="00CD3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A6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60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3F09C-B999-4CAB-A18F-A7F8BC46B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13</Pages>
  <Words>3216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Агафонова</cp:lastModifiedBy>
  <cp:revision>28</cp:revision>
  <cp:lastPrinted>2018-06-05T10:00:00Z</cp:lastPrinted>
  <dcterms:created xsi:type="dcterms:W3CDTF">2017-09-07T11:49:00Z</dcterms:created>
  <dcterms:modified xsi:type="dcterms:W3CDTF">2023-09-20T21:01:00Z</dcterms:modified>
</cp:coreProperties>
</file>